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77E8" w14:textId="02EDEEAF" w:rsidR="00C25CBA" w:rsidRPr="00CD44EA" w:rsidRDefault="00CD44EA" w:rsidP="00CD44EA">
      <w:pPr>
        <w:spacing w:before="76"/>
        <w:ind w:left="140"/>
        <w:jc w:val="center"/>
        <w:rPr>
          <w:rFonts w:asciiTheme="minorHAnsi" w:hAnsiTheme="minorHAnsi" w:cstheme="minorHAnsi"/>
          <w:sz w:val="32"/>
          <w:szCs w:val="32"/>
        </w:rPr>
      </w:pP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S</w:t>
      </w:r>
      <w:r w:rsidRPr="00CD44EA">
        <w:rPr>
          <w:rFonts w:asciiTheme="minorHAnsi" w:hAnsiTheme="minorHAnsi" w:cstheme="minorHAnsi"/>
          <w:b/>
          <w:sz w:val="32"/>
          <w:szCs w:val="32"/>
        </w:rPr>
        <w:t>a</w:t>
      </w:r>
      <w:r w:rsidRPr="00CD44EA">
        <w:rPr>
          <w:rFonts w:asciiTheme="minorHAnsi" w:hAnsiTheme="minorHAnsi" w:cstheme="minorHAnsi"/>
          <w:b/>
          <w:spacing w:val="-3"/>
          <w:sz w:val="32"/>
          <w:szCs w:val="32"/>
        </w:rPr>
        <w:t>m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p</w:t>
      </w:r>
      <w:r w:rsidRPr="00CD44EA">
        <w:rPr>
          <w:rFonts w:asciiTheme="minorHAnsi" w:hAnsiTheme="minorHAnsi" w:cstheme="minorHAnsi"/>
          <w:b/>
          <w:sz w:val="32"/>
          <w:szCs w:val="32"/>
        </w:rPr>
        <w:t xml:space="preserve">le 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r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>e</w:t>
      </w:r>
      <w:r w:rsidRPr="00CD44EA">
        <w:rPr>
          <w:rFonts w:asciiTheme="minorHAnsi" w:hAnsiTheme="minorHAnsi" w:cstheme="minorHAnsi"/>
          <w:b/>
          <w:sz w:val="32"/>
          <w:szCs w:val="32"/>
        </w:rPr>
        <w:t>s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u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>m</w:t>
      </w:r>
      <w:r w:rsidRPr="00CD44EA">
        <w:rPr>
          <w:rFonts w:asciiTheme="minorHAnsi" w:hAnsiTheme="minorHAnsi" w:cstheme="minorHAnsi"/>
          <w:b/>
          <w:sz w:val="32"/>
          <w:szCs w:val="32"/>
        </w:rPr>
        <w:t>e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 xml:space="preserve"> 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f</w:t>
      </w:r>
      <w:r w:rsidRPr="00CD44EA">
        <w:rPr>
          <w:rFonts w:asciiTheme="minorHAnsi" w:hAnsiTheme="minorHAnsi" w:cstheme="minorHAnsi"/>
          <w:b/>
          <w:sz w:val="32"/>
          <w:szCs w:val="32"/>
        </w:rPr>
        <w:t>or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 xml:space="preserve"> </w:t>
      </w:r>
      <w:r w:rsidRPr="00CD44EA">
        <w:rPr>
          <w:rFonts w:asciiTheme="minorHAnsi" w:hAnsiTheme="minorHAnsi" w:cstheme="minorHAnsi"/>
          <w:b/>
          <w:sz w:val="32"/>
          <w:szCs w:val="32"/>
        </w:rPr>
        <w:t>stu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d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>e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n</w:t>
      </w:r>
      <w:r w:rsidRPr="00CD44EA">
        <w:rPr>
          <w:rFonts w:asciiTheme="minorHAnsi" w:hAnsiTheme="minorHAnsi" w:cstheme="minorHAnsi"/>
          <w:b/>
          <w:sz w:val="32"/>
          <w:szCs w:val="32"/>
        </w:rPr>
        <w:t>t s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>ee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k</w:t>
      </w:r>
      <w:r w:rsidRPr="00CD44EA">
        <w:rPr>
          <w:rFonts w:asciiTheme="minorHAnsi" w:hAnsiTheme="minorHAnsi" w:cstheme="minorHAnsi"/>
          <w:b/>
          <w:sz w:val="32"/>
          <w:szCs w:val="32"/>
        </w:rPr>
        <w:t>i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n</w:t>
      </w:r>
      <w:r w:rsidRPr="00CD44EA">
        <w:rPr>
          <w:rFonts w:asciiTheme="minorHAnsi" w:hAnsiTheme="minorHAnsi" w:cstheme="minorHAnsi"/>
          <w:b/>
          <w:sz w:val="32"/>
          <w:szCs w:val="32"/>
        </w:rPr>
        <w:t xml:space="preserve">g a 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>p</w:t>
      </w:r>
      <w:r w:rsidRPr="00CD44EA">
        <w:rPr>
          <w:rFonts w:asciiTheme="minorHAnsi" w:hAnsiTheme="minorHAnsi" w:cstheme="minorHAnsi"/>
          <w:b/>
          <w:sz w:val="32"/>
          <w:szCs w:val="32"/>
        </w:rPr>
        <w:t>a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>r</w:t>
      </w:r>
      <w:r w:rsidRPr="00CD44EA">
        <w:rPr>
          <w:rFonts w:asciiTheme="minorHAnsi" w:hAnsiTheme="minorHAnsi" w:cstheme="minorHAnsi"/>
          <w:b/>
          <w:sz w:val="32"/>
          <w:szCs w:val="32"/>
        </w:rPr>
        <w:t xml:space="preserve">t </w:t>
      </w:r>
      <w:r w:rsidRPr="00CD44EA">
        <w:rPr>
          <w:rFonts w:asciiTheme="minorHAnsi" w:hAnsiTheme="minorHAnsi" w:cstheme="minorHAnsi"/>
          <w:b/>
          <w:spacing w:val="-1"/>
          <w:sz w:val="32"/>
          <w:szCs w:val="32"/>
        </w:rPr>
        <w:t>t</w:t>
      </w:r>
      <w:r w:rsidRPr="00CD44EA">
        <w:rPr>
          <w:rFonts w:asciiTheme="minorHAnsi" w:hAnsiTheme="minorHAnsi" w:cstheme="minorHAnsi"/>
          <w:b/>
          <w:spacing w:val="3"/>
          <w:sz w:val="32"/>
          <w:szCs w:val="32"/>
        </w:rPr>
        <w:t>i</w:t>
      </w:r>
      <w:r w:rsidRPr="00CD44EA">
        <w:rPr>
          <w:rFonts w:asciiTheme="minorHAnsi" w:hAnsiTheme="minorHAnsi" w:cstheme="minorHAnsi"/>
          <w:b/>
          <w:spacing w:val="-3"/>
          <w:sz w:val="32"/>
          <w:szCs w:val="32"/>
        </w:rPr>
        <w:t>m</w:t>
      </w:r>
      <w:r w:rsidRPr="00CD44EA">
        <w:rPr>
          <w:rFonts w:asciiTheme="minorHAnsi" w:hAnsiTheme="minorHAnsi" w:cstheme="minorHAnsi"/>
          <w:b/>
          <w:sz w:val="32"/>
          <w:szCs w:val="32"/>
        </w:rPr>
        <w:t>e</w:t>
      </w:r>
      <w:r w:rsidRPr="00CD44EA">
        <w:rPr>
          <w:rFonts w:asciiTheme="minorHAnsi" w:hAnsiTheme="minorHAnsi" w:cstheme="minorHAnsi"/>
          <w:b/>
          <w:spacing w:val="1"/>
          <w:sz w:val="32"/>
          <w:szCs w:val="32"/>
        </w:rPr>
        <w:t xml:space="preserve"> </w:t>
      </w:r>
      <w:r w:rsidRPr="00CD44EA">
        <w:rPr>
          <w:rFonts w:asciiTheme="minorHAnsi" w:hAnsiTheme="minorHAnsi" w:cstheme="minorHAnsi"/>
          <w:b/>
          <w:sz w:val="32"/>
          <w:szCs w:val="32"/>
        </w:rPr>
        <w:t>job</w:t>
      </w:r>
    </w:p>
    <w:p w14:paraId="12B3DB25" w14:textId="77777777" w:rsidR="00C25CBA" w:rsidRPr="00CD44EA" w:rsidRDefault="00C25CB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FAAA871" w14:textId="77777777" w:rsidR="00CD44EA" w:rsidRDefault="00CD44EA" w:rsidP="00CD44EA">
      <w:pPr>
        <w:spacing w:line="260" w:lineRule="exact"/>
        <w:ind w:right="37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Hashim Mack</w:t>
      </w:r>
    </w:p>
    <w:p w14:paraId="06E41444" w14:textId="35927BF8" w:rsidR="00C25CBA" w:rsidRPr="00CD44EA" w:rsidRDefault="00CD44EA" w:rsidP="00CD44EA">
      <w:pPr>
        <w:spacing w:line="260" w:lineRule="exact"/>
        <w:ind w:right="3767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t xml:space="preserve">555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ntom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ne,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CD44EA">
        <w:rPr>
          <w:rFonts w:asciiTheme="minorHAnsi" w:hAnsiTheme="minorHAnsi" w:cstheme="minorHAnsi"/>
          <w:sz w:val="22"/>
          <w:szCs w:val="22"/>
        </w:rPr>
        <w:t>ris,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60123</w:t>
      </w:r>
    </w:p>
    <w:p w14:paraId="76EA26AD" w14:textId="32E5E78F" w:rsidR="00C25CBA" w:rsidRPr="00CD44EA" w:rsidRDefault="00CD44EA" w:rsidP="00CD44EA">
      <w:pPr>
        <w:spacing w:line="260" w:lineRule="exact"/>
        <w:ind w:right="3867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position w:val="-1"/>
          <w:sz w:val="22"/>
          <w:szCs w:val="22"/>
        </w:rPr>
        <w:t>815</w:t>
      </w:r>
      <w:r w:rsidRPr="00CD44EA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CD44EA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CD44EA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hyperlink r:id="rId5" w:history="1">
        <w:r w:rsidRPr="00544A9C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 xml:space="preserve">1234 </w:t>
        </w:r>
        <w:r w:rsidRPr="00544A9C">
          <w:rPr>
            <w:rStyle w:val="Hyperlink"/>
            <w:rFonts w:asciiTheme="minorHAnsi" w:hAnsiTheme="minorHAnsi" w:cstheme="minorHAnsi"/>
            <w:spacing w:val="-1"/>
            <w:position w:val="-1"/>
            <w:sz w:val="22"/>
            <w:szCs w:val="22"/>
          </w:rPr>
          <w:t>hashim@gmail.com</w:t>
        </w:r>
      </w:hyperlink>
    </w:p>
    <w:p w14:paraId="0FDAC0F9" w14:textId="77777777" w:rsidR="00C25CBA" w:rsidRPr="00CD44EA" w:rsidRDefault="00C25CB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629C954" w14:textId="77777777" w:rsidR="00C25CBA" w:rsidRPr="00CD44EA" w:rsidRDefault="00C25C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1D7030" w14:textId="77777777" w:rsidR="00C25CBA" w:rsidRPr="00CD44EA" w:rsidRDefault="00CD44EA">
      <w:pPr>
        <w:tabs>
          <w:tab w:val="left" w:pos="10960"/>
        </w:tabs>
        <w:spacing w:before="29" w:line="260" w:lineRule="exact"/>
        <w:ind w:left="11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pacing w:val="-31"/>
          <w:position w:val="-1"/>
          <w:sz w:val="22"/>
          <w:szCs w:val="22"/>
          <w:u w:val="single" w:color="000000"/>
        </w:rPr>
        <w:t xml:space="preserve"> 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ED</w:t>
      </w:r>
      <w:r w:rsidRPr="00CD44E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U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C</w:t>
      </w:r>
      <w:r w:rsidRPr="00CD44EA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 xml:space="preserve">TION 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ab/>
      </w:r>
    </w:p>
    <w:p w14:paraId="30659EA8" w14:textId="77777777" w:rsidR="00C25CBA" w:rsidRPr="00CD44EA" w:rsidRDefault="00C25CBA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58455DE" w14:textId="77777777" w:rsidR="00C25CBA" w:rsidRPr="00CD44EA" w:rsidRDefault="00CD44EA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z w:val="22"/>
          <w:szCs w:val="22"/>
        </w:rPr>
        <w:t>Loyola U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>ive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z w:val="22"/>
          <w:szCs w:val="22"/>
        </w:rPr>
        <w:t>sity Ch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b/>
          <w:sz w:val="22"/>
          <w:szCs w:val="22"/>
        </w:rPr>
        <w:t>ago</w:t>
      </w:r>
    </w:p>
    <w:p w14:paraId="00DF0064" w14:textId="77777777" w:rsidR="00C25CBA" w:rsidRPr="00CD44EA" w:rsidRDefault="00CD44EA">
      <w:pPr>
        <w:spacing w:line="26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t>Majo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: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rn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on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l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tu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D44EA">
        <w:rPr>
          <w:rFonts w:asciiTheme="minorHAnsi" w:hAnsiTheme="minorHAnsi" w:cstheme="minorHAnsi"/>
          <w:sz w:val="22"/>
          <w:szCs w:val="22"/>
        </w:rPr>
        <w:t>ies</w:t>
      </w:r>
    </w:p>
    <w:p w14:paraId="061EAE89" w14:textId="7540B4CD" w:rsidR="00C25CBA" w:rsidRPr="00CD44EA" w:rsidRDefault="00CD44EA">
      <w:pPr>
        <w:ind w:left="158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D44EA">
        <w:rPr>
          <w:rFonts w:asciiTheme="minorHAnsi" w:hAnsiTheme="minorHAnsi" w:cstheme="minorHAnsi"/>
          <w:sz w:val="22"/>
          <w:szCs w:val="22"/>
        </w:rPr>
        <w:t xml:space="preserve">ted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du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 xml:space="preserve">on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te: 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"/>
          <w:sz w:val="22"/>
          <w:szCs w:val="22"/>
        </w:rPr>
        <w:t>2024</w:t>
      </w:r>
    </w:p>
    <w:p w14:paraId="621A65B5" w14:textId="77777777" w:rsidR="00C25CBA" w:rsidRPr="00CD44EA" w:rsidRDefault="00C25CB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9BCAEF9" w14:textId="1FF3F3F8" w:rsidR="00C25CBA" w:rsidRPr="00CD44EA" w:rsidRDefault="00CD44EA">
      <w:pPr>
        <w:ind w:left="1580" w:right="483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z w:val="22"/>
          <w:szCs w:val="22"/>
        </w:rPr>
        <w:t>V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D44EA">
        <w:rPr>
          <w:rFonts w:asciiTheme="minorHAnsi" w:hAnsiTheme="minorHAnsi" w:cstheme="minorHAnsi"/>
          <w:b/>
          <w:sz w:val="22"/>
          <w:szCs w:val="22"/>
        </w:rPr>
        <w:t>sai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les 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D44EA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CD44EA">
        <w:rPr>
          <w:rFonts w:asciiTheme="minorHAnsi" w:hAnsiTheme="minorHAnsi" w:cstheme="minorHAnsi"/>
          <w:b/>
          <w:sz w:val="22"/>
          <w:szCs w:val="22"/>
        </w:rPr>
        <w:t>ity</w:t>
      </w:r>
      <w:r w:rsidRPr="00CD44E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z w:val="22"/>
          <w:szCs w:val="22"/>
        </w:rPr>
        <w:t>H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z w:val="22"/>
          <w:szCs w:val="22"/>
        </w:rPr>
        <w:t>gh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D44EA">
        <w:rPr>
          <w:rFonts w:asciiTheme="minorHAnsi" w:hAnsiTheme="minorHAnsi" w:cstheme="minorHAnsi"/>
          <w:b/>
          <w:sz w:val="22"/>
          <w:szCs w:val="22"/>
        </w:rPr>
        <w:t>ool</w:t>
      </w:r>
      <w:r w:rsidRPr="00CD44E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ris,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IL Diplo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, 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2021</w:t>
      </w:r>
      <w:r w:rsidRPr="00CD44EA">
        <w:rPr>
          <w:rFonts w:asciiTheme="minorHAnsi" w:hAnsiTheme="minorHAnsi" w:cstheme="minorHAnsi"/>
          <w:sz w:val="22"/>
          <w:szCs w:val="22"/>
        </w:rPr>
        <w:t xml:space="preserve">    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z w:val="22"/>
          <w:szCs w:val="22"/>
        </w:rPr>
        <w:t>A 3.7/4.0</w:t>
      </w:r>
    </w:p>
    <w:p w14:paraId="4691555B" w14:textId="77777777" w:rsidR="00C25CBA" w:rsidRPr="00CD44EA" w:rsidRDefault="00C25CBA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0846829" w14:textId="77777777" w:rsidR="00C25CBA" w:rsidRPr="00CD44EA" w:rsidRDefault="00C25C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9CE083" w14:textId="77777777" w:rsidR="00C25CBA" w:rsidRPr="00CD44EA" w:rsidRDefault="00CD44EA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pict w14:anchorId="7B293EF4">
          <v:group id="_x0000_s1030" style="position:absolute;left:0;text-align:left;margin-left:34.55pt;margin-top:15.15pt;width:543pt;height:0;z-index:-251658752;mso-position-horizontal-relative:page" coordorigin="691,303" coordsize="10860,0">
            <v:shape id="_x0000_s1031" style="position:absolute;left:691;top:303;width:10860;height:0" coordorigin="691,303" coordsize="10860,0" path="m691,303r10860,e" filled="f" strokeweight=".82pt">
              <v:path arrowok="t"/>
            </v:shape>
            <w10:wrap anchorx="page"/>
          </v:group>
        </w:pic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WORK</w:t>
      </w:r>
      <w:r w:rsidRPr="00CD44E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X</w:t>
      </w:r>
      <w:r w:rsidRPr="00CD44EA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ERIENCE</w:t>
      </w:r>
    </w:p>
    <w:p w14:paraId="575DBF7B" w14:textId="77777777" w:rsidR="00C25CBA" w:rsidRPr="00CD44EA" w:rsidRDefault="00C25CB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287ACE0" w14:textId="717DE82A" w:rsidR="00C25CBA" w:rsidRPr="00CD44EA" w:rsidRDefault="00CD44EA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z w:val="22"/>
          <w:szCs w:val="22"/>
        </w:rPr>
        <w:t>Adv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z w:val="22"/>
          <w:szCs w:val="22"/>
        </w:rPr>
        <w:t>sor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CD44EA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2018</w:t>
      </w:r>
      <w:r w:rsidRPr="00CD44EA">
        <w:rPr>
          <w:rFonts w:asciiTheme="minorHAnsi" w:hAnsiTheme="minorHAnsi" w:cstheme="minorHAnsi"/>
          <w:sz w:val="22"/>
          <w:szCs w:val="22"/>
        </w:rPr>
        <w:t xml:space="preserve"> – M</w:t>
      </w:r>
      <w:r w:rsidRPr="00CD44E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2021</w:t>
      </w:r>
    </w:p>
    <w:p w14:paraId="69FFDA06" w14:textId="2E82C583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>to</w:t>
      </w:r>
      <w:r w:rsidRPr="00CD44EA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z w:val="22"/>
          <w:szCs w:val="22"/>
        </w:rPr>
        <w:t>,</w:t>
      </w:r>
      <w:r w:rsidRPr="00CD44E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z w:val="22"/>
          <w:szCs w:val="22"/>
        </w:rPr>
        <w:t>P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CD44EA">
        <w:rPr>
          <w:rFonts w:asciiTheme="minorHAnsi" w:hAnsiTheme="minorHAnsi" w:cstheme="minorHAnsi"/>
          <w:b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z w:val="22"/>
          <w:szCs w:val="22"/>
        </w:rPr>
        <w:t>Adv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z w:val="22"/>
          <w:szCs w:val="22"/>
        </w:rPr>
        <w:t>si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>g</w:t>
      </w:r>
      <w:r w:rsidRPr="00CD44E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z w:val="22"/>
          <w:szCs w:val="22"/>
        </w:rPr>
        <w:t>o</w:t>
      </w:r>
      <w:r w:rsidRPr="00CD44EA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D44EA">
        <w:rPr>
          <w:rFonts w:asciiTheme="minorHAnsi" w:hAnsiTheme="minorHAnsi" w:cstheme="minorHAnsi"/>
          <w:b/>
          <w:sz w:val="22"/>
          <w:szCs w:val="22"/>
        </w:rPr>
        <w:t>m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CD44EA">
        <w:rPr>
          <w:rFonts w:asciiTheme="minorHAnsi" w:hAnsiTheme="minorHAnsi" w:cstheme="minorHAnsi"/>
          <w:b/>
          <w:spacing w:val="58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Au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ust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2020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– 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2021</w:t>
      </w:r>
    </w:p>
    <w:p w14:paraId="175C116B" w14:textId="77777777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i/>
          <w:sz w:val="22"/>
          <w:szCs w:val="22"/>
        </w:rPr>
        <w:t>V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i/>
          <w:sz w:val="22"/>
          <w:szCs w:val="22"/>
        </w:rPr>
        <w:t>rsa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i/>
          <w:sz w:val="22"/>
          <w:szCs w:val="22"/>
        </w:rPr>
        <w:t>l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D44EA">
        <w:rPr>
          <w:rFonts w:asciiTheme="minorHAnsi" w:hAnsiTheme="minorHAnsi" w:cstheme="minorHAnsi"/>
          <w:i/>
          <w:sz w:val="22"/>
          <w:szCs w:val="22"/>
        </w:rPr>
        <w:t>om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D44EA">
        <w:rPr>
          <w:rFonts w:asciiTheme="minorHAnsi" w:hAnsiTheme="minorHAnsi" w:cstheme="minorHAnsi"/>
          <w:i/>
          <w:sz w:val="22"/>
          <w:szCs w:val="22"/>
        </w:rPr>
        <w:t>uni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i/>
          <w:sz w:val="22"/>
          <w:szCs w:val="22"/>
        </w:rPr>
        <w:t>y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i/>
          <w:sz w:val="22"/>
          <w:szCs w:val="22"/>
        </w:rPr>
        <w:t>High S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i/>
          <w:sz w:val="22"/>
          <w:szCs w:val="22"/>
        </w:rPr>
        <w:t>hool</w:t>
      </w:r>
      <w:r w:rsidRPr="00CD44E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ris,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IL</w:t>
      </w:r>
    </w:p>
    <w:p w14:paraId="4214E54D" w14:textId="77777777" w:rsidR="00C25CBA" w:rsidRPr="00CD44EA" w:rsidRDefault="00CD44EA">
      <w:pPr>
        <w:tabs>
          <w:tab w:val="left" w:pos="580"/>
        </w:tabs>
        <w:spacing w:before="24" w:line="260" w:lineRule="exact"/>
        <w:ind w:left="591" w:right="223" w:hanging="36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D44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CD44EA">
        <w:rPr>
          <w:rFonts w:asciiTheme="minorHAnsi" w:hAnsiTheme="minorHAnsi" w:cstheme="minorHAnsi"/>
          <w:sz w:val="22"/>
          <w:szCs w:val="22"/>
        </w:rPr>
        <w:t>Assi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d to a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f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D44EA">
        <w:rPr>
          <w:rFonts w:asciiTheme="minorHAnsi" w:hAnsiTheme="minorHAnsi" w:cstheme="minorHAnsi"/>
          <w:sz w:val="22"/>
          <w:szCs w:val="22"/>
        </w:rPr>
        <w:t>sh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D44EA">
        <w:rPr>
          <w:rFonts w:asciiTheme="minorHAnsi" w:hAnsiTheme="minorHAnsi" w:cstheme="minorHAnsi"/>
          <w:sz w:val="22"/>
          <w:szCs w:val="22"/>
        </w:rPr>
        <w:t>ome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 xml:space="preserve">oom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n or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CD44EA">
        <w:rPr>
          <w:rFonts w:asciiTheme="minorHAnsi" w:hAnsiTheme="minorHAnsi" w:cstheme="minorHAnsi"/>
          <w:sz w:val="22"/>
          <w:szCs w:val="22"/>
        </w:rPr>
        <w:t>r to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lp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students a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mate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to h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 xml:space="preserve">gh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hool a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s and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o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ial 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fe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D44EA">
        <w:rPr>
          <w:rFonts w:asciiTheme="minorHAnsi" w:hAnsiTheme="minorHAnsi" w:cstheme="minorHAnsi"/>
          <w:sz w:val="22"/>
          <w:szCs w:val="22"/>
        </w:rPr>
        <w:t>roviding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sour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 and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fe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sp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to d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 xml:space="preserve">uss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top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s</w:t>
      </w:r>
    </w:p>
    <w:p w14:paraId="36AD93FD" w14:textId="77777777" w:rsidR="00C25CBA" w:rsidRPr="00CD44EA" w:rsidRDefault="00CD44EA">
      <w:pPr>
        <w:tabs>
          <w:tab w:val="left" w:pos="580"/>
        </w:tabs>
        <w:spacing w:before="21" w:line="260" w:lineRule="exact"/>
        <w:ind w:left="591" w:right="158" w:hanging="36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D44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CD44EA">
        <w:rPr>
          <w:rFonts w:asciiTheme="minorHAnsi" w:hAnsiTheme="minorHAnsi" w:cstheme="minorHAnsi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D44EA">
        <w:rPr>
          <w:rFonts w:asciiTheme="minorHAnsi" w:hAnsiTheme="minorHAnsi" w:cstheme="minorHAnsi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ted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roup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di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uss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ons on v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ri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D44EA">
        <w:rPr>
          <w:rFonts w:asciiTheme="minorHAnsi" w:hAnsiTheme="minorHAnsi" w:cstheme="minorHAnsi"/>
          <w:sz w:val="22"/>
          <w:szCs w:val="22"/>
        </w:rPr>
        <w:t>us topics includin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: s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u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ps, 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D44EA">
        <w:rPr>
          <w:rFonts w:asciiTheme="minorHAnsi" w:hAnsiTheme="minorHAnsi" w:cstheme="minorHAnsi"/>
          <w:sz w:val="22"/>
          <w:szCs w:val="22"/>
        </w:rPr>
        <w:t>r p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ssur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lcohol u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,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 is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 identifi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d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stud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nts.</w:t>
      </w:r>
    </w:p>
    <w:p w14:paraId="3C1322A8" w14:textId="77777777" w:rsidR="00C25CBA" w:rsidRPr="00CD44EA" w:rsidRDefault="00CD44EA">
      <w:pPr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D44E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v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loped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 xml:space="preserve">uided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CD44EA">
        <w:rPr>
          <w:rFonts w:asciiTheme="minorHAnsi" w:hAnsiTheme="minorHAnsi" w:cstheme="minorHAnsi"/>
          <w:sz w:val="22"/>
          <w:szCs w:val="22"/>
        </w:rPr>
        <w:t>0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D44EA">
        <w:rPr>
          <w:rFonts w:asciiTheme="minorHAnsi" w:hAnsiTheme="minorHAnsi" w:cstheme="minorHAnsi"/>
          <w:sz w:val="22"/>
          <w:szCs w:val="22"/>
        </w:rPr>
        <w:t>15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ou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piri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D44EA">
        <w:rPr>
          <w:rFonts w:asciiTheme="minorHAnsi" w:hAnsiTheme="minorHAnsi" w:cstheme="minorHAnsi"/>
          <w:sz w:val="22"/>
          <w:szCs w:val="22"/>
        </w:rPr>
        <w:t>bui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ld</w:t>
      </w:r>
      <w:r w:rsidRPr="00CD44EA">
        <w:rPr>
          <w:rFonts w:asciiTheme="minorHAnsi" w:hAnsiTheme="minorHAnsi" w:cstheme="minorHAnsi"/>
          <w:sz w:val="22"/>
          <w:szCs w:val="22"/>
        </w:rPr>
        <w:t>in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”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ice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rs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nd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ises th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mes a</w:t>
      </w:r>
    </w:p>
    <w:p w14:paraId="45256764" w14:textId="77777777" w:rsidR="00C25CBA" w:rsidRPr="00CD44EA" w:rsidRDefault="00CD44EA">
      <w:pPr>
        <w:spacing w:line="260" w:lineRule="exact"/>
        <w:ind w:left="59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t>w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D44EA">
        <w:rPr>
          <w:rFonts w:asciiTheme="minorHAnsi" w:hAnsiTheme="minorHAnsi" w:cstheme="minorHAnsi"/>
          <w:sz w:val="22"/>
          <w:szCs w:val="22"/>
        </w:rPr>
        <w:t>k</w:t>
      </w:r>
    </w:p>
    <w:p w14:paraId="46FC316F" w14:textId="52F36D83" w:rsidR="00C25CBA" w:rsidRPr="00CD44EA" w:rsidRDefault="00CD44EA">
      <w:pPr>
        <w:spacing w:before="3"/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D44E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le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 xml:space="preserve">ted </w:t>
      </w:r>
      <w:r w:rsidRPr="00CD44EA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the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CD44EA">
        <w:rPr>
          <w:rFonts w:asciiTheme="minorHAnsi" w:hAnsiTheme="minorHAnsi" w:cstheme="minorHAnsi"/>
          <w:sz w:val="22"/>
          <w:szCs w:val="22"/>
        </w:rPr>
        <w:t xml:space="preserve">s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D44EA">
        <w:rPr>
          <w:rFonts w:asciiTheme="minorHAnsi" w:hAnsiTheme="minorHAnsi" w:cstheme="minorHAnsi"/>
          <w:sz w:val="22"/>
          <w:szCs w:val="22"/>
        </w:rPr>
        <w:t>f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4EA">
        <w:rPr>
          <w:rFonts w:asciiTheme="minorHAnsi" w:hAnsiTheme="minorHAnsi" w:cstheme="minorHAnsi"/>
          <w:sz w:val="22"/>
          <w:szCs w:val="22"/>
        </w:rPr>
        <w:t>ice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to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rain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nd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ntor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w 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r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dvisors du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D44EA">
        <w:rPr>
          <w:rFonts w:asciiTheme="minorHAnsi" w:hAnsiTheme="minorHAnsi" w:cstheme="minorHAnsi"/>
          <w:sz w:val="22"/>
          <w:szCs w:val="22"/>
        </w:rPr>
        <w:t xml:space="preserve">g 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senior</w:t>
      </w:r>
      <w:r w:rsidRPr="00CD44E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2020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2021</w:t>
      </w:r>
      <w:r w:rsidRPr="00CD44EA">
        <w:rPr>
          <w:rFonts w:asciiTheme="minorHAnsi" w:hAnsiTheme="minorHAnsi" w:cstheme="minorHAnsi"/>
          <w:sz w:val="22"/>
          <w:szCs w:val="22"/>
        </w:rPr>
        <w:t>)</w:t>
      </w:r>
    </w:p>
    <w:p w14:paraId="54013B73" w14:textId="77777777" w:rsidR="00C25CBA" w:rsidRPr="00CD44EA" w:rsidRDefault="00C25CB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E529999" w14:textId="4FB067B9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b/>
          <w:sz w:val="22"/>
          <w:szCs w:val="22"/>
        </w:rPr>
        <w:t>tu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b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z w:val="22"/>
          <w:szCs w:val="22"/>
        </w:rPr>
        <w:t>, D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z w:val="22"/>
          <w:szCs w:val="22"/>
        </w:rPr>
        <w:t>a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>’s O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D44EA">
        <w:rPr>
          <w:rFonts w:asciiTheme="minorHAnsi" w:hAnsiTheme="minorHAnsi" w:cstheme="minorHAnsi"/>
          <w:b/>
          <w:sz w:val="22"/>
          <w:szCs w:val="22"/>
        </w:rPr>
        <w:t>fi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b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CD44E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Au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ust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2017</w:t>
      </w:r>
      <w:r w:rsidRPr="00CD44EA">
        <w:rPr>
          <w:rFonts w:asciiTheme="minorHAnsi" w:hAnsiTheme="minorHAnsi" w:cstheme="minorHAnsi"/>
          <w:sz w:val="22"/>
          <w:szCs w:val="22"/>
        </w:rPr>
        <w:t xml:space="preserve"> – M</w:t>
      </w:r>
      <w:r w:rsidRPr="00CD44E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"/>
          <w:sz w:val="22"/>
          <w:szCs w:val="22"/>
        </w:rPr>
        <w:t>2020</w:t>
      </w:r>
    </w:p>
    <w:p w14:paraId="51DB4EDC" w14:textId="77777777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i/>
          <w:sz w:val="22"/>
          <w:szCs w:val="22"/>
        </w:rPr>
        <w:t>V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i/>
          <w:sz w:val="22"/>
          <w:szCs w:val="22"/>
        </w:rPr>
        <w:t>rsa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i/>
          <w:sz w:val="22"/>
          <w:szCs w:val="22"/>
        </w:rPr>
        <w:t>l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D44EA">
        <w:rPr>
          <w:rFonts w:asciiTheme="minorHAnsi" w:hAnsiTheme="minorHAnsi" w:cstheme="minorHAnsi"/>
          <w:i/>
          <w:sz w:val="22"/>
          <w:szCs w:val="22"/>
        </w:rPr>
        <w:t>om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D44EA">
        <w:rPr>
          <w:rFonts w:asciiTheme="minorHAnsi" w:hAnsiTheme="minorHAnsi" w:cstheme="minorHAnsi"/>
          <w:i/>
          <w:sz w:val="22"/>
          <w:szCs w:val="22"/>
        </w:rPr>
        <w:t>uni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i/>
          <w:sz w:val="22"/>
          <w:szCs w:val="22"/>
        </w:rPr>
        <w:t>y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i/>
          <w:sz w:val="22"/>
          <w:szCs w:val="22"/>
        </w:rPr>
        <w:t>High S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i/>
          <w:sz w:val="22"/>
          <w:szCs w:val="22"/>
        </w:rPr>
        <w:t>hool</w:t>
      </w:r>
      <w:r w:rsidRPr="00CD44E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ris,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IL</w:t>
      </w:r>
    </w:p>
    <w:p w14:paraId="656D2450" w14:textId="77777777" w:rsidR="00C25CBA" w:rsidRPr="00CD44EA" w:rsidRDefault="00CD44EA">
      <w:pPr>
        <w:spacing w:before="3"/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D44E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z w:val="22"/>
          <w:szCs w:val="22"/>
        </w:rPr>
        <w:t>rovid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d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D44EA">
        <w:rPr>
          <w:rFonts w:asciiTheme="minorHAnsi" w:hAnsiTheme="minorHAnsi" w:cstheme="minorHAnsi"/>
          <w:sz w:val="22"/>
          <w:szCs w:val="22"/>
        </w:rPr>
        <w:t>pt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on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l custom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 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rvi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to s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ud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nts,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nts,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 xml:space="preserve">dian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 st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ff</w:t>
      </w:r>
    </w:p>
    <w:p w14:paraId="2716FB76" w14:textId="77777777" w:rsidR="00C25CBA" w:rsidRPr="00CD44EA" w:rsidRDefault="00CD44EA">
      <w:pPr>
        <w:tabs>
          <w:tab w:val="left" w:pos="640"/>
        </w:tabs>
        <w:spacing w:before="1"/>
        <w:ind w:left="591" w:right="268" w:hanging="36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D44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CD44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ndled inbound and o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D44EA">
        <w:rPr>
          <w:rFonts w:asciiTheme="minorHAnsi" w:hAnsiTheme="minorHAnsi" w:cstheme="minorHAnsi"/>
          <w:sz w:val="22"/>
          <w:szCs w:val="22"/>
        </w:rPr>
        <w:t xml:space="preserve">t bound phone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D44EA">
        <w:rPr>
          <w:rFonts w:asciiTheme="minorHAnsi" w:hAnsiTheme="minorHAnsi" w:cstheme="minorHAnsi"/>
          <w:sz w:val="22"/>
          <w:szCs w:val="22"/>
        </w:rPr>
        <w:t>s, filed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D44EA">
        <w:rPr>
          <w:rFonts w:asciiTheme="minorHAnsi" w:hAnsiTheme="minorHAnsi" w:cstheme="minorHAnsi"/>
          <w:sz w:val="22"/>
          <w:szCs w:val="22"/>
        </w:rPr>
        <w:t xml:space="preserve">rk,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nd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do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uments &amp;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ntati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D44EA">
        <w:rPr>
          <w:rFonts w:asciiTheme="minorHAnsi" w:hAnsiTheme="minorHAnsi" w:cstheme="minorHAnsi"/>
          <w:sz w:val="22"/>
          <w:szCs w:val="22"/>
        </w:rPr>
        <w:t>ns for the sta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4EA">
        <w:rPr>
          <w:rFonts w:asciiTheme="minorHAnsi" w:hAnsiTheme="minorHAnsi" w:cstheme="minorHAnsi"/>
          <w:sz w:val="22"/>
          <w:szCs w:val="22"/>
        </w:rPr>
        <w:t xml:space="preserve">f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s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qu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sted</w:t>
      </w:r>
    </w:p>
    <w:p w14:paraId="37B9B502" w14:textId="77777777" w:rsidR="00C25CBA" w:rsidRPr="00CD44EA" w:rsidRDefault="00CD44EA">
      <w:pPr>
        <w:spacing w:before="3"/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D44E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G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CD44EA">
        <w:rPr>
          <w:rFonts w:asciiTheme="minorHAnsi" w:hAnsiTheme="minorHAnsi" w:cstheme="minorHAnsi"/>
          <w:sz w:val="22"/>
          <w:szCs w:val="22"/>
        </w:rPr>
        <w:t xml:space="preserve">ted visitors,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w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D44EA">
        <w:rPr>
          <w:rFonts w:asciiTheme="minorHAnsi" w:hAnsiTheme="minorHAnsi" w:cstheme="minorHAnsi"/>
          <w:sz w:val="22"/>
          <w:szCs w:val="22"/>
        </w:rPr>
        <w:t>d qu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 xml:space="preserve">ons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bout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he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sch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D44EA">
        <w:rPr>
          <w:rFonts w:asciiTheme="minorHAnsi" w:hAnsiTheme="minorHAnsi" w:cstheme="minorHAnsi"/>
          <w:sz w:val="22"/>
          <w:szCs w:val="22"/>
        </w:rPr>
        <w:t>ol &amp;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pol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 xml:space="preserve">ies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s w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ll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s provid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d tours wh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n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D44EA">
        <w:rPr>
          <w:rFonts w:asciiTheme="minorHAnsi" w:hAnsiTheme="minorHAnsi" w:cstheme="minorHAnsi"/>
          <w:sz w:val="22"/>
          <w:szCs w:val="22"/>
        </w:rPr>
        <w:t>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d</w:t>
      </w:r>
    </w:p>
    <w:p w14:paraId="6A61F114" w14:textId="77777777" w:rsidR="00C25CBA" w:rsidRPr="00CD44EA" w:rsidRDefault="00C25CB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A6A86EC" w14:textId="526F93ED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D44EA">
        <w:rPr>
          <w:rFonts w:asciiTheme="minorHAnsi" w:hAnsiTheme="minorHAnsi" w:cstheme="minorHAnsi"/>
          <w:b/>
          <w:sz w:val="22"/>
          <w:szCs w:val="22"/>
        </w:rPr>
        <w:t>v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CD44EA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2018</w:t>
      </w:r>
      <w:r w:rsidRPr="00CD44EA">
        <w:rPr>
          <w:rFonts w:asciiTheme="minorHAnsi" w:hAnsiTheme="minorHAnsi" w:cstheme="minorHAnsi"/>
          <w:sz w:val="22"/>
          <w:szCs w:val="22"/>
        </w:rPr>
        <w:t xml:space="preserve"> –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D44EA">
        <w:rPr>
          <w:rFonts w:asciiTheme="minorHAnsi" w:hAnsiTheme="minorHAnsi" w:cstheme="minorHAnsi"/>
          <w:sz w:val="22"/>
          <w:szCs w:val="22"/>
        </w:rPr>
        <w:t>une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2019</w:t>
      </w:r>
    </w:p>
    <w:p w14:paraId="73C6F2D5" w14:textId="77777777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i/>
          <w:sz w:val="22"/>
          <w:szCs w:val="22"/>
        </w:rPr>
        <w:t>Dairy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i/>
          <w:sz w:val="22"/>
          <w:szCs w:val="22"/>
        </w:rPr>
        <w:t>Qu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CD44EA">
        <w:rPr>
          <w:rFonts w:asciiTheme="minorHAnsi" w:hAnsiTheme="minorHAnsi" w:cstheme="minorHAnsi"/>
          <w:i/>
          <w:sz w:val="22"/>
          <w:szCs w:val="22"/>
        </w:rPr>
        <w:t>n</w:t>
      </w:r>
      <w:r w:rsidRPr="00CD44EA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Ath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ns,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IL</w:t>
      </w:r>
    </w:p>
    <w:p w14:paraId="325ED32F" w14:textId="77777777" w:rsidR="00C25CBA" w:rsidRPr="00CD44EA" w:rsidRDefault="00CD44EA">
      <w:pPr>
        <w:tabs>
          <w:tab w:val="left" w:pos="580"/>
        </w:tabs>
        <w:spacing w:before="24" w:line="260" w:lineRule="exact"/>
        <w:ind w:left="591" w:right="119" w:hanging="36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D44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z w:val="22"/>
          <w:szCs w:val="22"/>
        </w:rPr>
        <w:t>rovid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d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usto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rs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D44EA">
        <w:rPr>
          <w:rFonts w:asciiTheme="minorHAnsi" w:hAnsiTheme="minorHAnsi" w:cstheme="minorHAnsi"/>
          <w:sz w:val="22"/>
          <w:szCs w:val="22"/>
        </w:rPr>
        <w:t>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f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iend</w:t>
      </w:r>
      <w:r w:rsidRPr="00CD44EA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nd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f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D44EA">
        <w:rPr>
          <w:rFonts w:asciiTheme="minorHAnsi" w:hAnsiTheme="minorHAnsi" w:cstheme="minorHAnsi"/>
          <w:sz w:val="22"/>
          <w:szCs w:val="22"/>
        </w:rPr>
        <w:t>ici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nt s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vice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while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ns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ri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D44EA">
        <w:rPr>
          <w:rFonts w:asciiTheme="minorHAnsi" w:hAnsiTheme="minorHAnsi" w:cstheme="minorHAnsi"/>
          <w:sz w:val="22"/>
          <w:szCs w:val="22"/>
        </w:rPr>
        <w:t>g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qu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st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 xml:space="preserve">ons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bout our 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D44EA">
        <w:rPr>
          <w:rFonts w:asciiTheme="minorHAnsi" w:hAnsiTheme="minorHAnsi" w:cstheme="minorHAnsi"/>
          <w:sz w:val="22"/>
          <w:szCs w:val="22"/>
        </w:rPr>
        <w:t>odu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 xml:space="preserve">ts, while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nding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to sp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 xml:space="preserve">ific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CD44EA">
        <w:rPr>
          <w:rFonts w:asciiTheme="minorHAnsi" w:hAnsiTheme="minorHAnsi" w:cstheme="minorHAnsi"/>
          <w:sz w:val="22"/>
          <w:szCs w:val="22"/>
        </w:rPr>
        <w:t>ds a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4EA">
        <w:rPr>
          <w:rFonts w:asciiTheme="minorHAnsi" w:hAnsiTheme="minorHAnsi" w:cstheme="minorHAnsi"/>
          <w:sz w:val="22"/>
          <w:szCs w:val="22"/>
        </w:rPr>
        <w:t>d 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 xml:space="preserve">h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on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rns of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the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usto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rs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round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f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4EA">
        <w:rPr>
          <w:rFonts w:asciiTheme="minorHAnsi" w:hAnsiTheme="minorHAnsi" w:cstheme="minorHAnsi"/>
          <w:sz w:val="22"/>
          <w:szCs w:val="22"/>
        </w:rPr>
        <w:t xml:space="preserve">od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ies.</w:t>
      </w:r>
    </w:p>
    <w:p w14:paraId="7AD88B03" w14:textId="77777777" w:rsidR="00C25CBA" w:rsidRPr="00CD44EA" w:rsidRDefault="00CD44EA">
      <w:pPr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D44E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d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sh dr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r and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ut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d the POS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D44EA">
        <w:rPr>
          <w:rFonts w:asciiTheme="minorHAnsi" w:hAnsiTheme="minorHAnsi" w:cstheme="minorHAnsi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m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o pr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oce</w:t>
      </w:r>
      <w:r w:rsidRPr="00CD44EA">
        <w:rPr>
          <w:rFonts w:asciiTheme="minorHAnsi" w:hAnsiTheme="minorHAnsi" w:cstheme="minorHAnsi"/>
          <w:sz w:val="22"/>
          <w:szCs w:val="22"/>
        </w:rPr>
        <w:t xml:space="preserve">ss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ons</w:t>
      </w:r>
    </w:p>
    <w:p w14:paraId="6059E33B" w14:textId="67FB50F5" w:rsidR="00C25CBA" w:rsidRPr="00CD44EA" w:rsidRDefault="00CD44EA">
      <w:pPr>
        <w:tabs>
          <w:tab w:val="left" w:pos="580"/>
        </w:tabs>
        <w:spacing w:before="22" w:line="260" w:lineRule="exact"/>
        <w:ind w:left="591" w:right="646" w:hanging="36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D44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CD44EA">
        <w:rPr>
          <w:rFonts w:asciiTheme="minorHAnsi" w:hAnsiTheme="minorHAnsi" w:cstheme="minorHAnsi"/>
          <w:sz w:val="22"/>
          <w:szCs w:val="22"/>
        </w:rPr>
        <w:t>Op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 xml:space="preserve">d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sz w:val="22"/>
          <w:szCs w:val="22"/>
        </w:rPr>
        <w:t>losed the s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o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D44EA">
        <w:rPr>
          <w:rFonts w:asciiTheme="minorHAnsi" w:hAnsiTheme="minorHAnsi" w:cstheme="minorHAnsi"/>
          <w:sz w:val="22"/>
          <w:szCs w:val="22"/>
        </w:rPr>
        <w:t>, maki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D44EA">
        <w:rPr>
          <w:rFonts w:asciiTheme="minorHAnsi" w:hAnsiTheme="minorHAnsi" w:cstheme="minorHAnsi"/>
          <w:sz w:val="22"/>
          <w:szCs w:val="22"/>
        </w:rPr>
        <w:t>g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sure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that </w:t>
      </w:r>
      <w:r w:rsidRPr="00CD44EA">
        <w:rPr>
          <w:rFonts w:asciiTheme="minorHAnsi" w:hAnsiTheme="minorHAnsi" w:cstheme="minorHAnsi"/>
          <w:sz w:val="22"/>
          <w:szCs w:val="22"/>
        </w:rPr>
        <w:t>the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si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w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s co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D44EA">
        <w:rPr>
          <w:rFonts w:asciiTheme="minorHAnsi" w:hAnsiTheme="minorHAnsi" w:cstheme="minorHAnsi"/>
          <w:sz w:val="22"/>
          <w:szCs w:val="22"/>
        </w:rPr>
        <w:t>si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tent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 xml:space="preserve">up 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 xml:space="preserve">o the 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uidelines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for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h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h, s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f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 xml:space="preserve">nd the 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nd of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t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CD44EA">
        <w:rPr>
          <w:rFonts w:asciiTheme="minorHAnsi" w:hAnsiTheme="minorHAnsi" w:cstheme="minorHAnsi"/>
          <w:sz w:val="22"/>
          <w:szCs w:val="22"/>
        </w:rPr>
        <w:t>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D44EA">
        <w:rPr>
          <w:rFonts w:asciiTheme="minorHAnsi" w:hAnsiTheme="minorHAnsi" w:cstheme="minorHAnsi"/>
          <w:sz w:val="22"/>
          <w:szCs w:val="22"/>
        </w:rPr>
        <w:t>ompa</w:t>
      </w:r>
      <w:r w:rsidRPr="00CD44EA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D44EA">
        <w:rPr>
          <w:rFonts w:asciiTheme="minorHAnsi" w:hAnsiTheme="minorHAnsi" w:cstheme="minorHAnsi"/>
          <w:sz w:val="22"/>
          <w:szCs w:val="22"/>
        </w:rPr>
        <w:t>.</w:t>
      </w:r>
    </w:p>
    <w:p w14:paraId="736F330F" w14:textId="77777777" w:rsidR="00C25CBA" w:rsidRPr="00CD44EA" w:rsidRDefault="00C25CB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C06C47B" w14:textId="77777777" w:rsidR="00C25CBA" w:rsidRPr="00CD44EA" w:rsidRDefault="00C25CB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AC6A3D" w14:textId="77777777" w:rsidR="00C25CBA" w:rsidRPr="00CD44EA" w:rsidRDefault="00CD44EA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pict w14:anchorId="3C0478D7">
          <v:group id="_x0000_s1026" style="position:absolute;left:0;text-align:left;margin-left:34.55pt;margin-top:15.15pt;width:543pt;height:0;z-index:-251656704;mso-position-horizontal-relative:page" coordorigin="691,303" coordsize="10860,0">
            <v:shape id="_x0000_s1027" style="position:absolute;left:691;top:303;width:10860;height:0" coordorigin="691,303" coordsize="10860,0" path="m691,303r10860,e" filled="f" strokeweight=".82pt">
              <v:path arrowok="t"/>
            </v:shape>
            <w10:wrap anchorx="page"/>
          </v:group>
        </w:pic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CO</w:t>
      </w:r>
      <w:r w:rsidRPr="00CD44E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MM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CD44E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Y I</w:t>
      </w:r>
      <w:r w:rsidRPr="00CD44E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VO</w:t>
      </w:r>
      <w:r w:rsidRPr="00CD44E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L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VE</w:t>
      </w:r>
      <w:r w:rsidRPr="00CD44E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CD44EA">
        <w:rPr>
          <w:rFonts w:asciiTheme="minorHAnsi" w:hAnsiTheme="minorHAnsi" w:cstheme="minorHAnsi"/>
          <w:b/>
          <w:position w:val="-1"/>
          <w:sz w:val="22"/>
          <w:szCs w:val="22"/>
        </w:rPr>
        <w:t>ENT</w:t>
      </w:r>
    </w:p>
    <w:p w14:paraId="437491E8" w14:textId="77777777" w:rsidR="00C25CBA" w:rsidRPr="00CD44EA" w:rsidRDefault="00C25CBA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A0E52E9" w14:textId="77777777" w:rsidR="00C25CBA" w:rsidRPr="00CD44EA" w:rsidRDefault="00CD44EA">
      <w:pPr>
        <w:spacing w:before="30"/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D44EA">
        <w:rPr>
          <w:rFonts w:asciiTheme="minorHAnsi" w:hAnsiTheme="minorHAnsi" w:cstheme="minorHAnsi"/>
          <w:b/>
          <w:sz w:val="22"/>
          <w:szCs w:val="22"/>
        </w:rPr>
        <w:t>a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z w:val="22"/>
          <w:szCs w:val="22"/>
        </w:rPr>
        <w:t>ti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b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b/>
          <w:sz w:val="22"/>
          <w:szCs w:val="22"/>
        </w:rPr>
        <w:t>a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D44EA">
        <w:rPr>
          <w:rFonts w:asciiTheme="minorHAnsi" w:hAnsiTheme="minorHAnsi" w:cstheme="minorHAnsi"/>
          <w:sz w:val="22"/>
          <w:szCs w:val="22"/>
        </w:rPr>
        <w:t>p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nish</w:t>
      </w:r>
      <w:r w:rsidRPr="00CD44E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n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u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ge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CD44EA">
        <w:rPr>
          <w:rFonts w:asciiTheme="minorHAnsi" w:hAnsiTheme="minorHAnsi" w:cstheme="minorHAnsi"/>
          <w:sz w:val="22"/>
          <w:szCs w:val="22"/>
        </w:rPr>
        <w:t xml:space="preserve">rsion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m</w:t>
      </w:r>
    </w:p>
    <w:p w14:paraId="428FA87C" w14:textId="442AFF80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i/>
          <w:sz w:val="22"/>
          <w:szCs w:val="22"/>
        </w:rPr>
        <w:t xml:space="preserve">Rotary Club International 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D44EA">
        <w:rPr>
          <w:rFonts w:asciiTheme="minorHAnsi" w:hAnsiTheme="minorHAnsi" w:cstheme="minorHAnsi"/>
          <w:i/>
          <w:sz w:val="22"/>
          <w:szCs w:val="22"/>
        </w:rPr>
        <w:t>rip</w:t>
      </w:r>
      <w:r w:rsidRPr="00CD44EA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rc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sz w:val="22"/>
          <w:szCs w:val="22"/>
        </w:rPr>
        <w:t>lona, Spain</w:t>
      </w:r>
      <w:r w:rsidRPr="00CD44E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CD44E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42"/>
          <w:sz w:val="22"/>
          <w:szCs w:val="22"/>
        </w:rPr>
        <w:tab/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D44EA">
        <w:rPr>
          <w:rFonts w:asciiTheme="minorHAnsi" w:hAnsiTheme="minorHAnsi" w:cstheme="minorHAnsi"/>
          <w:sz w:val="22"/>
          <w:szCs w:val="22"/>
        </w:rPr>
        <w:t>une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2020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– Au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 xml:space="preserve">ust </w:t>
      </w:r>
      <w:r>
        <w:rPr>
          <w:rFonts w:asciiTheme="minorHAnsi" w:hAnsiTheme="minorHAnsi" w:cstheme="minorHAnsi"/>
          <w:sz w:val="22"/>
          <w:szCs w:val="22"/>
        </w:rPr>
        <w:t>2020</w:t>
      </w:r>
    </w:p>
    <w:p w14:paraId="1C3F6FD8" w14:textId="77777777" w:rsidR="00C25CBA" w:rsidRPr="00CD44EA" w:rsidRDefault="00C25CB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8B2804B" w14:textId="74FC03AA" w:rsidR="00C25CBA" w:rsidRPr="00CD44EA" w:rsidRDefault="00CD44EA">
      <w:pPr>
        <w:ind w:left="231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b/>
          <w:sz w:val="22"/>
          <w:szCs w:val="22"/>
        </w:rPr>
        <w:t>R</w:t>
      </w:r>
      <w:r w:rsidRPr="00CD44E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D44EA">
        <w:rPr>
          <w:rFonts w:asciiTheme="minorHAnsi" w:hAnsiTheme="minorHAnsi" w:cstheme="minorHAnsi"/>
          <w:b/>
          <w:sz w:val="22"/>
          <w:szCs w:val="22"/>
        </w:rPr>
        <w:t>a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D44EA">
        <w:rPr>
          <w:rFonts w:asciiTheme="minorHAnsi" w:hAnsiTheme="minorHAnsi" w:cstheme="minorHAnsi"/>
          <w:b/>
          <w:sz w:val="22"/>
          <w:szCs w:val="22"/>
        </w:rPr>
        <w:t>i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D44EA">
        <w:rPr>
          <w:rFonts w:asciiTheme="minorHAnsi" w:hAnsiTheme="minorHAnsi" w:cstheme="minorHAnsi"/>
          <w:b/>
          <w:sz w:val="22"/>
          <w:szCs w:val="22"/>
        </w:rPr>
        <w:t>g T</w:t>
      </w:r>
      <w:r w:rsidRPr="00CD44E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D44EA">
        <w:rPr>
          <w:rFonts w:asciiTheme="minorHAnsi" w:hAnsiTheme="minorHAnsi" w:cstheme="minorHAnsi"/>
          <w:b/>
          <w:sz w:val="22"/>
          <w:szCs w:val="22"/>
        </w:rPr>
        <w:t>tor</w:t>
      </w:r>
      <w:r w:rsidRPr="00CD44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CD44E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15"/>
          <w:sz w:val="22"/>
          <w:szCs w:val="22"/>
        </w:rPr>
        <w:tab/>
      </w:r>
      <w:r>
        <w:rPr>
          <w:rFonts w:asciiTheme="minorHAnsi" w:hAnsiTheme="minorHAnsi" w:cstheme="minorHAnsi"/>
          <w:b/>
          <w:spacing w:val="15"/>
          <w:sz w:val="22"/>
          <w:szCs w:val="22"/>
        </w:rPr>
        <w:tab/>
      </w:r>
      <w:r w:rsidRPr="00CD44EA">
        <w:rPr>
          <w:rFonts w:asciiTheme="minorHAnsi" w:hAnsiTheme="minorHAnsi" w:cstheme="minorHAnsi"/>
          <w:sz w:val="22"/>
          <w:szCs w:val="22"/>
        </w:rPr>
        <w:t>Au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D44EA">
        <w:rPr>
          <w:rFonts w:asciiTheme="minorHAnsi" w:hAnsiTheme="minorHAnsi" w:cstheme="minorHAnsi"/>
          <w:sz w:val="22"/>
          <w:szCs w:val="22"/>
        </w:rPr>
        <w:t>ust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2017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–  M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D44EA">
        <w:rPr>
          <w:rFonts w:asciiTheme="minorHAnsi" w:hAnsiTheme="minorHAnsi" w:cstheme="minorHAnsi"/>
          <w:sz w:val="22"/>
          <w:szCs w:val="22"/>
        </w:rPr>
        <w:t>y</w:t>
      </w:r>
      <w:r w:rsidRPr="00CD44E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2021</w:t>
      </w:r>
    </w:p>
    <w:p w14:paraId="02F09A63" w14:textId="77777777" w:rsidR="00C25CBA" w:rsidRPr="00CD44EA" w:rsidRDefault="00CD44EA">
      <w:pPr>
        <w:ind w:left="140"/>
        <w:rPr>
          <w:rFonts w:asciiTheme="minorHAnsi" w:hAnsiTheme="minorHAnsi" w:cstheme="minorHAnsi"/>
          <w:sz w:val="22"/>
          <w:szCs w:val="22"/>
        </w:rPr>
      </w:pPr>
      <w:r w:rsidRPr="00CD44EA">
        <w:rPr>
          <w:rFonts w:asciiTheme="minorHAnsi" w:hAnsiTheme="minorHAnsi" w:cstheme="minorHAnsi"/>
          <w:i/>
          <w:sz w:val="22"/>
          <w:szCs w:val="22"/>
        </w:rPr>
        <w:t>Santa Maria del Popolo Ele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CD44EA">
        <w:rPr>
          <w:rFonts w:asciiTheme="minorHAnsi" w:hAnsiTheme="minorHAnsi" w:cstheme="minorHAnsi"/>
          <w:i/>
          <w:sz w:val="22"/>
          <w:szCs w:val="22"/>
        </w:rPr>
        <w:t>ntary S</w:t>
      </w:r>
      <w:r w:rsidRPr="00CD44EA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D44EA">
        <w:rPr>
          <w:rFonts w:asciiTheme="minorHAnsi" w:hAnsiTheme="minorHAnsi" w:cstheme="minorHAnsi"/>
          <w:i/>
          <w:sz w:val="22"/>
          <w:szCs w:val="22"/>
        </w:rPr>
        <w:t>hool</w:t>
      </w:r>
      <w:r w:rsidRPr="00CD44EA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z w:val="22"/>
          <w:szCs w:val="22"/>
        </w:rPr>
        <w:t>-</w:t>
      </w:r>
      <w:r w:rsidRPr="00CD44E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CD44EA">
        <w:rPr>
          <w:rFonts w:asciiTheme="minorHAnsi" w:hAnsiTheme="minorHAnsi" w:cstheme="minorHAnsi"/>
          <w:sz w:val="22"/>
          <w:szCs w:val="22"/>
        </w:rPr>
        <w:t>r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s,</w:t>
      </w:r>
      <w:r w:rsidRPr="00CD44E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D44E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D44EA">
        <w:rPr>
          <w:rFonts w:asciiTheme="minorHAnsi" w:hAnsiTheme="minorHAnsi" w:cstheme="minorHAnsi"/>
          <w:sz w:val="22"/>
          <w:szCs w:val="22"/>
        </w:rPr>
        <w:t>L</w:t>
      </w:r>
    </w:p>
    <w:sectPr w:rsidR="00C25CBA" w:rsidRPr="00CD44EA">
      <w:type w:val="continuous"/>
      <w:pgSz w:w="12240" w:h="15840"/>
      <w:pgMar w:top="64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C0902"/>
    <w:multiLevelType w:val="multilevel"/>
    <w:tmpl w:val="9F3654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CBA"/>
    <w:rsid w:val="00C25CBA"/>
    <w:rsid w:val="00CD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D700EC3"/>
  <w15:docId w15:val="{06F1238A-5B13-483F-B640-7E2B792C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D44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44E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D44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234%20hashi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2021-04-30T07:08:00Z</dcterms:created>
  <dcterms:modified xsi:type="dcterms:W3CDTF">2021-04-30T07:11:00Z</dcterms:modified>
</cp:coreProperties>
</file>